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C9B" w:rsidRDefault="00142C9B">
      <w:pPr>
        <w:spacing w:before="2" w:line="80" w:lineRule="exact"/>
        <w:rPr>
          <w:sz w:val="9"/>
          <w:szCs w:val="9"/>
        </w:rPr>
      </w:pPr>
      <w:bookmarkStart w:id="0" w:name="_GoBack"/>
      <w:bookmarkEnd w:id="0"/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"/>
        <w:gridCol w:w="1246"/>
        <w:gridCol w:w="1068"/>
        <w:gridCol w:w="1260"/>
        <w:gridCol w:w="3000"/>
        <w:gridCol w:w="1109"/>
        <w:gridCol w:w="850"/>
        <w:gridCol w:w="1001"/>
        <w:gridCol w:w="754"/>
        <w:gridCol w:w="2014"/>
        <w:gridCol w:w="1190"/>
      </w:tblGrid>
      <w:tr w:rsidR="00142C9B">
        <w:trPr>
          <w:trHeight w:hRule="exact" w:val="802"/>
        </w:trPr>
        <w:tc>
          <w:tcPr>
            <w:tcW w:w="137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3" w:line="220" w:lineRule="exact"/>
              <w:rPr>
                <w:sz w:val="22"/>
                <w:szCs w:val="22"/>
              </w:rPr>
            </w:pPr>
          </w:p>
          <w:p w:rsidR="00142C9B" w:rsidRDefault="0047509F">
            <w:pPr>
              <w:ind w:right="97"/>
              <w:jc w:val="right"/>
              <w:rPr>
                <w:rFonts w:ascii="Sylfaen" w:eastAsia="Sylfaen" w:hAnsi="Sylfaen" w:cs="Sylfaen"/>
                <w:sz w:val="23"/>
                <w:szCs w:val="23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3"/>
                <w:sz w:val="23"/>
                <w:szCs w:val="23"/>
              </w:rPr>
              <w:t>დ</w:t>
            </w:r>
            <w:r>
              <w:rPr>
                <w:rFonts w:ascii="Sylfaen" w:eastAsia="Sylfaen" w:hAnsi="Sylfaen" w:cs="Sylfaen"/>
                <w:spacing w:val="2"/>
                <w:w w:val="103"/>
                <w:sz w:val="23"/>
                <w:szCs w:val="23"/>
              </w:rPr>
              <w:t>ანა</w:t>
            </w:r>
            <w:r>
              <w:rPr>
                <w:rFonts w:ascii="Sylfaen" w:eastAsia="Sylfaen" w:hAnsi="Sylfaen" w:cs="Sylfaen"/>
                <w:spacing w:val="3"/>
                <w:w w:val="103"/>
                <w:sz w:val="23"/>
                <w:szCs w:val="23"/>
              </w:rPr>
              <w:t>რ</w:t>
            </w:r>
            <w:r>
              <w:rPr>
                <w:rFonts w:ascii="Sylfaen" w:eastAsia="Sylfaen" w:hAnsi="Sylfaen" w:cs="Sylfaen"/>
                <w:spacing w:val="4"/>
                <w:w w:val="103"/>
                <w:sz w:val="23"/>
                <w:szCs w:val="23"/>
              </w:rPr>
              <w:t>თ</w:t>
            </w:r>
            <w:r>
              <w:rPr>
                <w:rFonts w:ascii="Sylfaen" w:eastAsia="Sylfaen" w:hAnsi="Sylfaen" w:cs="Sylfaen"/>
                <w:w w:val="103"/>
                <w:sz w:val="23"/>
                <w:szCs w:val="23"/>
              </w:rPr>
              <w:t>ი</w:t>
            </w:r>
            <w:proofErr w:type="spellEnd"/>
          </w:p>
        </w:tc>
      </w:tr>
      <w:tr w:rsidR="00142C9B">
        <w:trPr>
          <w:trHeight w:hRule="exact" w:val="766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5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5"/>
              <w:rPr>
                <w:rFonts w:ascii="Sylfaen" w:eastAsia="Sylfaen" w:hAnsi="Sylfaen" w:cs="Sylfaen"/>
                <w:sz w:val="15"/>
                <w:szCs w:val="15"/>
              </w:rPr>
            </w:pP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N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56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2"/>
                <w:sz w:val="15"/>
                <w:szCs w:val="15"/>
              </w:rPr>
              <w:t>პ</w:t>
            </w:r>
            <w:r>
              <w:rPr>
                <w:rFonts w:ascii="Sylfaen" w:eastAsia="Sylfaen" w:hAnsi="Sylfaen" w:cs="Sylfaen"/>
                <w:spacing w:val="3"/>
                <w:sz w:val="15"/>
                <w:szCs w:val="15"/>
              </w:rPr>
              <w:t>ი</w:t>
            </w:r>
            <w:r>
              <w:rPr>
                <w:rFonts w:ascii="Sylfaen" w:eastAsia="Sylfaen" w:hAnsi="Sylfaen" w:cs="Sylfaen"/>
                <w:spacing w:val="2"/>
                <w:sz w:val="15"/>
                <w:szCs w:val="15"/>
              </w:rPr>
              <w:t>რად</w:t>
            </w:r>
            <w:r>
              <w:rPr>
                <w:rFonts w:ascii="Sylfaen" w:eastAsia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17"/>
                <w:sz w:val="15"/>
                <w:szCs w:val="15"/>
              </w:rPr>
              <w:t xml:space="preserve"> 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N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53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ახელ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07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4"/>
                <w:w w:val="102"/>
                <w:sz w:val="15"/>
                <w:szCs w:val="15"/>
              </w:rPr>
              <w:t>გვ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არ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067" w:right="1067"/>
              <w:jc w:val="center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მის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მ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არ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თ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1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ადარ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ბ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აზო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1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sz w:val="15"/>
                <w:szCs w:val="15"/>
              </w:rPr>
              <w:t>ბინი</w:t>
            </w:r>
            <w:r>
              <w:rPr>
                <w:rFonts w:ascii="Sylfaen" w:eastAsia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15"/>
                <w:sz w:val="15"/>
                <w:szCs w:val="15"/>
              </w:rPr>
              <w:t xml:space="preserve"> 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N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21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არ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თუ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ლ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17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  <w:w w:val="102"/>
                <w:sz w:val="15"/>
                <w:szCs w:val="15"/>
              </w:rPr>
              <w:t>ფ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არ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თ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323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sz w:val="15"/>
                <w:szCs w:val="15"/>
              </w:rPr>
              <w:t>ს</w:t>
            </w:r>
            <w:r>
              <w:rPr>
                <w:rFonts w:ascii="Sylfaen" w:eastAsia="Sylfaen" w:hAnsi="Sylfaen" w:cs="Sylfaen"/>
                <w:spacing w:val="2"/>
                <w:sz w:val="15"/>
                <w:szCs w:val="15"/>
              </w:rPr>
              <w:t>ა</w:t>
            </w:r>
            <w:r>
              <w:rPr>
                <w:rFonts w:ascii="Sylfaen" w:eastAsia="Sylfaen" w:hAnsi="Sylfaen" w:cs="Sylfaen"/>
                <w:spacing w:val="4"/>
                <w:sz w:val="15"/>
                <w:szCs w:val="15"/>
              </w:rPr>
              <w:t>კ</w:t>
            </w:r>
            <w:r>
              <w:rPr>
                <w:rFonts w:ascii="Sylfaen" w:eastAsia="Sylfaen" w:hAnsi="Sylfaen" w:cs="Sylfaen"/>
                <w:spacing w:val="2"/>
                <w:sz w:val="15"/>
                <w:szCs w:val="15"/>
              </w:rPr>
              <w:t>ადა</w:t>
            </w:r>
            <w:r>
              <w:rPr>
                <w:rFonts w:ascii="Sylfaen" w:eastAsia="Sylfaen" w:hAnsi="Sylfaen" w:cs="Sylfaen"/>
                <w:spacing w:val="3"/>
                <w:sz w:val="15"/>
                <w:szCs w:val="15"/>
              </w:rPr>
              <w:t>სტ</w:t>
            </w:r>
            <w:r>
              <w:rPr>
                <w:rFonts w:ascii="Sylfaen" w:eastAsia="Sylfaen" w:hAnsi="Sylfaen" w:cs="Sylfaen"/>
                <w:spacing w:val="2"/>
                <w:sz w:val="15"/>
                <w:szCs w:val="15"/>
              </w:rPr>
              <w:t>რ</w:t>
            </w:r>
            <w:r>
              <w:rPr>
                <w:rFonts w:ascii="Sylfaen" w:eastAsia="Sylfaen" w:hAnsi="Sylfaen" w:cs="Sylfaen"/>
                <w:sz w:val="15"/>
                <w:szCs w:val="15"/>
              </w:rPr>
              <w:t>ო</w:t>
            </w:r>
            <w:proofErr w:type="spellEnd"/>
            <w:r>
              <w:rPr>
                <w:rFonts w:ascii="Sylfaen" w:eastAsia="Sylfaen" w:hAnsi="Sylfaen" w:cs="Sylfaen"/>
                <w:spacing w:val="2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4"/>
                <w:w w:val="102"/>
                <w:sz w:val="15"/>
                <w:szCs w:val="15"/>
              </w:rPr>
              <w:t>კ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ოდ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ADA"/>
          </w:tcPr>
          <w:p w:rsidR="00142C9B" w:rsidRDefault="00142C9B">
            <w:pPr>
              <w:spacing w:before="18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84"/>
              <w:rPr>
                <w:rFonts w:ascii="Sylfaen" w:eastAsia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მ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ე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ს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ა</w:t>
            </w:r>
            <w:r>
              <w:rPr>
                <w:rFonts w:ascii="Sylfaen" w:eastAsia="Sylfaen" w:hAnsi="Sylfaen" w:cs="Sylfaen"/>
                <w:spacing w:val="4"/>
                <w:w w:val="102"/>
                <w:sz w:val="15"/>
                <w:szCs w:val="15"/>
              </w:rPr>
              <w:t>კ</w:t>
            </w:r>
            <w:r>
              <w:rPr>
                <w:rFonts w:ascii="Sylfaen" w:eastAsia="Sylfaen" w:hAnsi="Sylfaen" w:cs="Sylfaen"/>
                <w:spacing w:val="3"/>
                <w:w w:val="102"/>
                <w:sz w:val="15"/>
                <w:szCs w:val="15"/>
              </w:rPr>
              <w:t>უთ</w:t>
            </w:r>
            <w:r>
              <w:rPr>
                <w:rFonts w:ascii="Sylfaen" w:eastAsia="Sylfaen" w:hAnsi="Sylfaen" w:cs="Sylfaen"/>
                <w:spacing w:val="2"/>
                <w:w w:val="102"/>
                <w:sz w:val="15"/>
                <w:szCs w:val="15"/>
              </w:rPr>
              <w:t>რ</w:t>
            </w:r>
            <w:r>
              <w:rPr>
                <w:rFonts w:ascii="Sylfaen" w:eastAsia="Sylfaen" w:hAnsi="Sylfaen" w:cs="Sylfaen"/>
                <w:w w:val="102"/>
                <w:sz w:val="15"/>
                <w:szCs w:val="15"/>
              </w:rPr>
              <w:t>ე</w:t>
            </w:r>
            <w:proofErr w:type="spellEnd"/>
          </w:p>
        </w:tc>
      </w:tr>
      <w:tr w:rsidR="00142C9B">
        <w:trPr>
          <w:trHeight w:hRule="exact" w:val="838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1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8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138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01011065838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22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ორგი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162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ლი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8" w:line="160" w:lineRule="exact"/>
              <w:rPr>
                <w:sz w:val="17"/>
                <w:szCs w:val="17"/>
              </w:rPr>
            </w:pPr>
          </w:p>
          <w:p w:rsidR="00142C9B" w:rsidRDefault="0047509F">
            <w:pPr>
              <w:spacing w:line="254" w:lineRule="auto"/>
              <w:ind w:left="59" w:right="24" w:firstLine="530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უჩა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უნ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2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08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/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08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305" w:right="288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35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422" w:right="409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2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8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17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62.30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8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13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01.14.06.008.083.01.035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16" w:line="280" w:lineRule="exact"/>
              <w:rPr>
                <w:sz w:val="28"/>
                <w:szCs w:val="28"/>
              </w:rPr>
            </w:pPr>
          </w:p>
          <w:p w:rsidR="00142C9B" w:rsidRDefault="0047509F">
            <w:pPr>
              <w:ind w:left="88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ლმწ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proofErr w:type="spellEnd"/>
          </w:p>
        </w:tc>
      </w:tr>
      <w:tr w:rsidR="00142C9B">
        <w:trPr>
          <w:trHeight w:hRule="exact" w:val="778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8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01011065837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351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27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მურუს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ძე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9" w:line="140" w:lineRule="exact"/>
              <w:rPr>
                <w:sz w:val="14"/>
                <w:szCs w:val="14"/>
              </w:rPr>
            </w:pPr>
          </w:p>
          <w:p w:rsidR="00142C9B" w:rsidRDefault="0047509F">
            <w:pPr>
              <w:spacing w:line="254" w:lineRule="auto"/>
              <w:ind w:left="59" w:right="24" w:firstLine="530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უჩა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უნ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რს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№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2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ნა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08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/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08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305" w:right="288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31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22" w:right="409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2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7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70.79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01.14.06.008.083.01.031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5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8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ლმწ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proofErr w:type="spellEnd"/>
          </w:p>
        </w:tc>
      </w:tr>
      <w:tr w:rsidR="00142C9B">
        <w:trPr>
          <w:trHeight w:hRule="exact" w:val="778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00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3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8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61008001789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12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და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უნა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84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ონ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ძე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50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და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მახ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აუ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რი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1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17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-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18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22" w:right="409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2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7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53.48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8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05.34.23.495.01.501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5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7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ლმწ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proofErr w:type="spellEnd"/>
          </w:p>
        </w:tc>
      </w:tr>
      <w:tr w:rsidR="00142C9B">
        <w:trPr>
          <w:trHeight w:hRule="exact" w:val="778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9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8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62007006914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2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გ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ორგი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28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არ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შ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ლი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50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და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მახ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ნ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ჯ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აუ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რი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70" w:right="47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304" w:right="289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26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22" w:right="41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3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7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31.34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8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05.34.23.495.01.026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5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7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ლმწ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proofErr w:type="spellEnd"/>
          </w:p>
        </w:tc>
      </w:tr>
      <w:tr w:rsidR="00142C9B">
        <w:trPr>
          <w:trHeight w:hRule="exact" w:val="778"/>
        </w:trPr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99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5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37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57001011229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11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ვლად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რ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0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ღ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ა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ძე</w:t>
            </w:r>
            <w:proofErr w:type="spellEnd"/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9" w:line="140" w:lineRule="exact"/>
              <w:rPr>
                <w:sz w:val="14"/>
                <w:szCs w:val="14"/>
              </w:rPr>
            </w:pPr>
          </w:p>
          <w:p w:rsidR="00142C9B" w:rsidRDefault="0047509F">
            <w:pPr>
              <w:spacing w:line="254" w:lineRule="auto"/>
              <w:ind w:left="262" w:right="227" w:firstLine="262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ალა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უჩა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რუს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ავ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proofErr w:type="spellEnd"/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14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0</w:t>
            </w:r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,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კ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ორ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უსი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III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304" w:right="289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40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421" w:right="410"/>
              <w:jc w:val="center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z w:val="17"/>
                <w:szCs w:val="17"/>
              </w:rPr>
              <w:t>1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173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53.96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7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284"/>
              <w:rPr>
                <w:rFonts w:ascii="Sylfaen" w:eastAsia="Sylfaen" w:hAnsi="Sylfaen" w:cs="Sylfaen"/>
                <w:sz w:val="17"/>
                <w:szCs w:val="17"/>
              </w:rPr>
            </w:pP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20.12.02.074.01.040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2C9B" w:rsidRDefault="00142C9B">
            <w:pPr>
              <w:spacing w:before="4" w:line="260" w:lineRule="exact"/>
              <w:rPr>
                <w:sz w:val="26"/>
                <w:szCs w:val="26"/>
              </w:rPr>
            </w:pPr>
          </w:p>
          <w:p w:rsidR="00142C9B" w:rsidRDefault="0047509F">
            <w:pPr>
              <w:ind w:left="87"/>
              <w:rPr>
                <w:rFonts w:ascii="Sylfaen" w:eastAsia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eastAsia="Sylfaen" w:hAnsi="Sylfaen" w:cs="Sylfaen"/>
                <w:sz w:val="17"/>
                <w:szCs w:val="17"/>
              </w:rPr>
              <w:t>სახ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ლმწ</w:t>
            </w:r>
            <w:r>
              <w:rPr>
                <w:rFonts w:ascii="Sylfaen" w:eastAsia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eastAsia="Sylfaen" w:hAnsi="Sylfaen" w:cs="Sylfaen"/>
                <w:spacing w:val="-1"/>
                <w:sz w:val="17"/>
                <w:szCs w:val="17"/>
              </w:rPr>
              <w:t>ფ</w:t>
            </w:r>
            <w:r>
              <w:rPr>
                <w:rFonts w:ascii="Sylfaen" w:eastAsia="Sylfaen" w:hAnsi="Sylfaen" w:cs="Sylfaen"/>
                <w:sz w:val="17"/>
                <w:szCs w:val="17"/>
              </w:rPr>
              <w:t>ო</w:t>
            </w:r>
            <w:proofErr w:type="spellEnd"/>
          </w:p>
        </w:tc>
      </w:tr>
    </w:tbl>
    <w:p w:rsidR="0047509F" w:rsidRDefault="0047509F"/>
    <w:sectPr w:rsidR="0047509F">
      <w:type w:val="continuous"/>
      <w:pgSz w:w="15840" w:h="12240" w:orient="landscape"/>
      <w:pgMar w:top="960" w:right="920" w:bottom="280" w:left="9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13A32"/>
    <w:multiLevelType w:val="multilevel"/>
    <w:tmpl w:val="A9D6FA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9B"/>
    <w:rsid w:val="00142C9B"/>
    <w:rsid w:val="0047509F"/>
    <w:rsid w:val="0058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59DE9B-E3AD-446B-9C5D-202A887B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Merab Japaridze</dc:creator>
  <cp:lastModifiedBy>Merab Japaridze</cp:lastModifiedBy>
  <cp:revision>2</cp:revision>
  <dcterms:created xsi:type="dcterms:W3CDTF">2021-03-29T16:14:00Z</dcterms:created>
  <dcterms:modified xsi:type="dcterms:W3CDTF">2021-03-29T16:14:00Z</dcterms:modified>
</cp:coreProperties>
</file>